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Pr="006C2039" w:rsidRDefault="005276F9" w:rsidP="005276F9">
      <w:pPr>
        <w:pStyle w:val="Corpodetexto"/>
        <w:spacing w:line="360" w:lineRule="auto"/>
        <w:rPr>
          <w:rStyle w:val="Forte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125565">
              <w:rPr>
                <w:rFonts w:ascii="Arial" w:hAnsi="Arial" w:cs="Arial"/>
                <w:sz w:val="28"/>
                <w:szCs w:val="28"/>
              </w:rPr>
              <w:t>022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12556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125565">
              <w:rPr>
                <w:rFonts w:ascii="Arial" w:hAnsi="Arial" w:cs="Arial"/>
                <w:sz w:val="28"/>
                <w:szCs w:val="28"/>
              </w:rPr>
              <w:t>016</w:t>
            </w:r>
            <w:bookmarkStart w:id="0" w:name="_GoBack"/>
            <w:bookmarkEnd w:id="0"/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</w:rPr>
      </w:pPr>
      <w:r w:rsidRPr="009B1BF4">
        <w:rPr>
          <w:rFonts w:ascii="Arial" w:hAnsi="Arial" w:cs="Arial"/>
          <w:b/>
        </w:rPr>
        <w:t xml:space="preserve">OBJETO: </w:t>
      </w:r>
      <w:r w:rsidR="006C2039">
        <w:rPr>
          <w:rFonts w:ascii="Arial" w:hAnsi="Arial" w:cs="Arial"/>
          <w:sz w:val="22"/>
          <w:szCs w:val="22"/>
        </w:rPr>
        <w:t xml:space="preserve">Contratação de pessoa jurídica para a prestação de serviços de gerenciamento do abastecimento da frota de veículos do </w:t>
      </w:r>
      <w:r w:rsidR="006C2039">
        <w:rPr>
          <w:rFonts w:ascii="Arial" w:hAnsi="Arial" w:cs="Arial"/>
          <w:b/>
          <w:sz w:val="22"/>
          <w:szCs w:val="22"/>
        </w:rPr>
        <w:t xml:space="preserve">SENAR-AR/MS </w:t>
      </w:r>
      <w:r w:rsidR="006C2039">
        <w:rPr>
          <w:rFonts w:ascii="Arial" w:hAnsi="Arial" w:cs="Arial"/>
          <w:sz w:val="22"/>
          <w:szCs w:val="22"/>
        </w:rPr>
        <w:t>com a utilização de cartões magnéticos para fornecimento de combustíveis (gasolina, álcool/etanol e óleo diesel) em postos credenciados em todo o Estado de Mato Grosso do Sul.</w:t>
      </w:r>
    </w:p>
    <w:p w:rsidR="00CD15D8" w:rsidRDefault="00CD15D8" w:rsidP="00C85EA1">
      <w:pPr>
        <w:spacing w:line="360" w:lineRule="auto"/>
        <w:jc w:val="both"/>
        <w:rPr>
          <w:rFonts w:ascii="Arial" w:hAnsi="Arial" w:cs="Arial"/>
        </w:rPr>
      </w:pP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Razão S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ocial da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E7351">
              <w:rPr>
                <w:rFonts w:ascii="Arial" w:hAnsi="Arial" w:cs="Arial"/>
                <w:sz w:val="22"/>
                <w:szCs w:val="22"/>
              </w:rPr>
              <w:t>icitante: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1E7351">
              <w:rPr>
                <w:rFonts w:ascii="Arial" w:hAnsi="Arial" w:cs="Arial"/>
                <w:sz w:val="22"/>
                <w:szCs w:val="22"/>
              </w:rPr>
              <w:t xml:space="preserve">ndereço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ompleto: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1E7351">
              <w:rPr>
                <w:rFonts w:ascii="Arial" w:hAnsi="Arial" w:cs="Arial"/>
                <w:sz w:val="22"/>
                <w:szCs w:val="22"/>
              </w:rPr>
              <w:t>elefone(s):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E7351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E735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E7351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1E7351">
              <w:rPr>
                <w:rFonts w:ascii="Arial" w:hAnsi="Arial" w:cs="Arial"/>
                <w:sz w:val="22"/>
                <w:szCs w:val="22"/>
              </w:rPr>
              <w:t>esponsável para</w:t>
            </w:r>
          </w:p>
          <w:p w:rsidR="0025758F" w:rsidRPr="001E7351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E7351">
              <w:rPr>
                <w:rFonts w:ascii="Arial" w:hAnsi="Arial" w:cs="Arial"/>
                <w:sz w:val="22"/>
                <w:szCs w:val="22"/>
              </w:rPr>
              <w:t>ontato:</w:t>
            </w:r>
          </w:p>
        </w:tc>
        <w:tc>
          <w:tcPr>
            <w:tcW w:w="6649" w:type="dxa"/>
            <w:vAlign w:val="bottom"/>
          </w:tcPr>
          <w:p w:rsidR="0025758F" w:rsidRPr="001E7351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</w:r>
            <w:r w:rsidRPr="001E7351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>
              <w:rPr>
                <w:rFonts w:ascii="Arial" w:hAnsi="Arial" w:cs="Arial"/>
                <w:sz w:val="22"/>
                <w:szCs w:val="22"/>
              </w:rPr>
              <w:t>________</w:t>
            </w:r>
            <w:r w:rsidRPr="001E7351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E7351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E7351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E735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EM: 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___/__</w:t>
      </w:r>
      <w:r w:rsidR="0025758F" w:rsidRPr="001E7351">
        <w:rPr>
          <w:rFonts w:ascii="Arial" w:hAnsi="Arial" w:cs="Arial"/>
          <w:b w:val="0"/>
          <w:sz w:val="22"/>
          <w:szCs w:val="22"/>
        </w:rPr>
        <w:t>_</w:t>
      </w:r>
      <w:r w:rsidRPr="001E7351">
        <w:rPr>
          <w:rFonts w:ascii="Arial" w:hAnsi="Arial" w:cs="Arial"/>
          <w:b w:val="0"/>
          <w:sz w:val="22"/>
          <w:szCs w:val="22"/>
        </w:rPr>
        <w:t>___/201</w:t>
      </w:r>
      <w:r w:rsidR="00174A86" w:rsidRPr="001E7351">
        <w:rPr>
          <w:rFonts w:ascii="Arial" w:hAnsi="Arial" w:cs="Arial"/>
          <w:b w:val="0"/>
          <w:sz w:val="22"/>
          <w:szCs w:val="22"/>
        </w:rPr>
        <w:t>*</w:t>
      </w:r>
      <w:r w:rsidR="00876208" w:rsidRPr="001E7351">
        <w:rPr>
          <w:rFonts w:ascii="Arial" w:hAnsi="Arial" w:cs="Arial"/>
          <w:b w:val="0"/>
          <w:sz w:val="22"/>
          <w:szCs w:val="22"/>
        </w:rPr>
        <w:t>.</w:t>
      </w:r>
    </w:p>
    <w:p w:rsidR="009A5567" w:rsidRPr="001E7351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E7351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ab/>
      </w:r>
    </w:p>
    <w:p w:rsidR="00266164" w:rsidRPr="001E7351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_______</w:t>
      </w:r>
      <w:r w:rsidR="001E7351">
        <w:rPr>
          <w:rFonts w:ascii="Arial" w:hAnsi="Arial" w:cs="Arial"/>
          <w:b w:val="0"/>
          <w:sz w:val="22"/>
          <w:szCs w:val="22"/>
        </w:rPr>
        <w:t>___________________________</w:t>
      </w:r>
      <w:r w:rsidRPr="001E7351">
        <w:rPr>
          <w:rFonts w:ascii="Arial" w:hAnsi="Arial" w:cs="Arial"/>
          <w:b w:val="0"/>
          <w:sz w:val="22"/>
          <w:szCs w:val="22"/>
        </w:rPr>
        <w:t>___</w:t>
      </w:r>
    </w:p>
    <w:p w:rsidR="00B13F51" w:rsidRPr="001E73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E7351">
        <w:rPr>
          <w:rFonts w:ascii="Arial" w:hAnsi="Arial" w:cs="Arial"/>
          <w:b w:val="0"/>
          <w:sz w:val="22"/>
          <w:szCs w:val="22"/>
        </w:rPr>
        <w:t>Assinatura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 (</w:t>
      </w:r>
      <w:r w:rsidR="001E7351">
        <w:rPr>
          <w:rFonts w:ascii="Arial" w:hAnsi="Arial" w:cs="Arial"/>
          <w:b w:val="0"/>
          <w:sz w:val="22"/>
          <w:szCs w:val="22"/>
        </w:rPr>
        <w:t>N</w:t>
      </w:r>
      <w:r w:rsidR="001E7351" w:rsidRPr="001E7351">
        <w:rPr>
          <w:rFonts w:ascii="Arial" w:hAnsi="Arial" w:cs="Arial"/>
          <w:b w:val="0"/>
          <w:sz w:val="22"/>
          <w:szCs w:val="22"/>
        </w:rPr>
        <w:t xml:space="preserve">ome </w:t>
      </w:r>
      <w:r w:rsidR="001E7351">
        <w:rPr>
          <w:rFonts w:ascii="Arial" w:hAnsi="Arial" w:cs="Arial"/>
          <w:b w:val="0"/>
          <w:sz w:val="22"/>
          <w:szCs w:val="22"/>
        </w:rPr>
        <w:t>L</w:t>
      </w:r>
      <w:r w:rsidR="001E7351" w:rsidRPr="001E7351">
        <w:rPr>
          <w:rFonts w:ascii="Arial" w:hAnsi="Arial" w:cs="Arial"/>
          <w:b w:val="0"/>
          <w:sz w:val="22"/>
          <w:szCs w:val="22"/>
        </w:rPr>
        <w:t>egível)</w:t>
      </w: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Default="001E7351" w:rsidP="00B13F51">
      <w:pPr>
        <w:tabs>
          <w:tab w:val="left" w:pos="7065"/>
        </w:tabs>
      </w:pPr>
    </w:p>
    <w:p w:rsidR="001E7351" w:rsidRPr="00F46FFA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F46FFA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1E7351">
        <w:rPr>
          <w:rFonts w:ascii="Arial" w:hAnsi="Arial" w:cs="Arial"/>
          <w:b/>
          <w:color w:val="C00000"/>
          <w:sz w:val="22"/>
          <w:szCs w:val="22"/>
        </w:rPr>
        <w:t>ESTE DOCUMENTO DEVERÁ SER PREENCHIDO</w:t>
      </w:r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E ENVIADO PARA O E-MAIL </w:t>
      </w:r>
      <w:hyperlink r:id="rId9" w:history="1">
        <w:r w:rsidR="006C2039">
          <w:rPr>
            <w:rStyle w:val="Hyperlink"/>
            <w:rFonts w:ascii="Arial" w:hAnsi="Arial" w:cs="Arial"/>
            <w:sz w:val="22"/>
            <w:szCs w:val="22"/>
          </w:rPr>
          <w:t>kelly</w:t>
        </w:r>
        <w:r w:rsidRPr="00F46FFA">
          <w:rPr>
            <w:rStyle w:val="Hyperlink"/>
            <w:rFonts w:ascii="Arial" w:hAnsi="Arial" w:cs="Arial"/>
            <w:sz w:val="22"/>
            <w:szCs w:val="22"/>
          </w:rPr>
          <w:t>@senarms.org.br</w:t>
        </w:r>
      </w:hyperlink>
      <w:r w:rsidRPr="00F46FFA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F46FFA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F46FFA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F46FFA" w:rsidSect="009E0FA2">
      <w:headerReference w:type="even" r:id="rId10"/>
      <w:headerReference w:type="default" r:id="rId11"/>
      <w:footerReference w:type="default" r:id="rId12"/>
      <w:headerReference w:type="first" r:id="rId13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125565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125565">
            <w:rPr>
              <w:rFonts w:ascii="Arial" w:hAnsi="Arial" w:cs="Arial"/>
              <w:sz w:val="18"/>
              <w:szCs w:val="20"/>
            </w:rPr>
            <w:t>062</w:t>
          </w:r>
          <w:r w:rsidR="006C2039">
            <w:rPr>
              <w:rFonts w:ascii="Arial" w:hAnsi="Arial" w:cs="Arial"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sz w:val="18"/>
              <w:szCs w:val="20"/>
            </w:rPr>
            <w:t>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125565" w:rsidP="0012556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>
            <w:rPr>
              <w:rFonts w:ascii="Arial" w:hAnsi="Arial" w:cs="Arial"/>
              <w:bCs/>
              <w:sz w:val="18"/>
              <w:szCs w:val="20"/>
            </w:rPr>
            <w:t>016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A94747" w:rsidP="0012556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>
            <w:rPr>
              <w:rFonts w:ascii="Arial" w:hAnsi="Arial" w:cs="Arial"/>
              <w:sz w:val="18"/>
              <w:szCs w:val="20"/>
            </w:rPr>
            <w:t>0</w:t>
          </w:r>
          <w:r w:rsidR="00125565">
            <w:rPr>
              <w:rFonts w:ascii="Arial" w:hAnsi="Arial" w:cs="Arial"/>
              <w:sz w:val="18"/>
              <w:szCs w:val="20"/>
            </w:rPr>
            <w:t>22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91E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5565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7C2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039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ORENE@SENARMS.ORG.BR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DA86-3C07-4C66-9BD2-B527F00E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2016-02-18T16:37:00Z</cp:lastPrinted>
  <dcterms:created xsi:type="dcterms:W3CDTF">2016-05-20T20:43:00Z</dcterms:created>
  <dcterms:modified xsi:type="dcterms:W3CDTF">2016-05-20T20:44:00Z</dcterms:modified>
</cp:coreProperties>
</file>